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682E8" w14:textId="77777777" w:rsidR="00BD35C4" w:rsidRDefault="00BD35C4">
      <w:r>
        <w:separator/>
      </w:r>
    </w:p>
  </w:endnote>
  <w:endnote w:type="continuationSeparator" w:id="0">
    <w:p w14:paraId="1E56861A" w14:textId="77777777" w:rsidR="00BD35C4" w:rsidRDefault="00BD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1A45FE95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246505">
      <w:rPr>
        <w:rFonts w:cs="Arial"/>
        <w:sz w:val="18"/>
        <w:szCs w:val="18"/>
      </w:rPr>
      <w:t>Stand:</w:t>
    </w:r>
    <w:r w:rsidR="00192E70">
      <w:rPr>
        <w:rFonts w:cs="Arial"/>
        <w:sz w:val="18"/>
        <w:szCs w:val="18"/>
      </w:rPr>
      <w:t xml:space="preserve"> </w:t>
    </w:r>
    <w:r w:rsidR="009B420C">
      <w:rPr>
        <w:rFonts w:cs="Arial"/>
        <w:sz w:val="18"/>
        <w:szCs w:val="18"/>
      </w:rPr>
      <w:t>20</w:t>
    </w:r>
    <w:r w:rsidR="005E1A64">
      <w:rPr>
        <w:rFonts w:cs="Arial"/>
        <w:sz w:val="18"/>
        <w:szCs w:val="18"/>
      </w:rPr>
      <w:t>.0</w:t>
    </w:r>
    <w:r w:rsidR="009B420C">
      <w:rPr>
        <w:rFonts w:cs="Arial"/>
        <w:sz w:val="18"/>
        <w:szCs w:val="18"/>
      </w:rPr>
      <w:t>7</w:t>
    </w:r>
    <w:r w:rsidR="001C62AF">
      <w:rPr>
        <w:rFonts w:cs="Arial"/>
        <w:sz w:val="18"/>
        <w:szCs w:val="18"/>
      </w:rPr>
      <w:t>.</w:t>
    </w:r>
    <w:r w:rsidR="00A941DF">
      <w:rPr>
        <w:rFonts w:cs="Arial"/>
        <w:sz w:val="18"/>
        <w:szCs w:val="18"/>
      </w:rPr>
      <w:t>2026</w:t>
    </w:r>
    <w:r w:rsidRPr="00246505">
      <w:rPr>
        <w:rFonts w:cs="Arial"/>
        <w:sz w:val="18"/>
        <w:szCs w:val="18"/>
      </w:rPr>
      <w:tab/>
    </w:r>
    <w:r w:rsidRPr="00246505">
      <w:rPr>
        <w:rFonts w:cs="Arial"/>
        <w:sz w:val="18"/>
        <w:szCs w:val="18"/>
      </w:rPr>
      <w:tab/>
      <w:t xml:space="preserve">Seite </w:t>
    </w:r>
    <w:r w:rsidRPr="00246505">
      <w:rPr>
        <w:rFonts w:cs="Arial"/>
        <w:sz w:val="18"/>
        <w:szCs w:val="18"/>
      </w:rPr>
      <w:fldChar w:fldCharType="begin"/>
    </w:r>
    <w:r w:rsidRPr="00246505">
      <w:rPr>
        <w:rFonts w:cs="Arial"/>
        <w:sz w:val="18"/>
        <w:szCs w:val="18"/>
      </w:rPr>
      <w:instrText>PAGE</w:instrText>
    </w:r>
    <w:r w:rsidRPr="00246505">
      <w:rPr>
        <w:rFonts w:cs="Arial"/>
        <w:sz w:val="18"/>
        <w:szCs w:val="18"/>
      </w:rPr>
      <w:fldChar w:fldCharType="separate"/>
    </w:r>
    <w:r w:rsidRPr="00246505">
      <w:rPr>
        <w:rFonts w:cs="Arial"/>
        <w:sz w:val="18"/>
        <w:szCs w:val="18"/>
      </w:rPr>
      <w:t>1</w:t>
    </w:r>
    <w:r w:rsidRPr="00246505">
      <w:rPr>
        <w:rFonts w:cs="Arial"/>
        <w:noProof/>
        <w:sz w:val="18"/>
        <w:szCs w:val="18"/>
      </w:rPr>
      <w:fldChar w:fldCharType="end"/>
    </w:r>
    <w:r w:rsidRPr="00246505">
      <w:rPr>
        <w:rFonts w:cs="Arial"/>
        <w:sz w:val="18"/>
        <w:szCs w:val="18"/>
      </w:rPr>
      <w:t xml:space="preserve"> von </w:t>
    </w:r>
    <w:r w:rsidRPr="00246505">
      <w:rPr>
        <w:rFonts w:cs="Arial"/>
        <w:sz w:val="18"/>
        <w:szCs w:val="18"/>
      </w:rPr>
      <w:fldChar w:fldCharType="begin"/>
    </w:r>
    <w:r w:rsidRPr="00246505">
      <w:rPr>
        <w:rFonts w:cs="Arial"/>
        <w:sz w:val="18"/>
        <w:szCs w:val="18"/>
      </w:rPr>
      <w:instrText>NUMPAGES</w:instrText>
    </w:r>
    <w:r w:rsidRPr="00246505">
      <w:rPr>
        <w:rFonts w:cs="Arial"/>
        <w:sz w:val="18"/>
        <w:szCs w:val="18"/>
      </w:rPr>
      <w:fldChar w:fldCharType="separate"/>
    </w:r>
    <w:r w:rsidRPr="00246505">
      <w:rPr>
        <w:rFonts w:cs="Arial"/>
        <w:sz w:val="18"/>
        <w:szCs w:val="18"/>
      </w:rPr>
      <w:t>1</w:t>
    </w:r>
    <w:r w:rsidRPr="00246505">
      <w:rPr>
        <w:rFonts w:cs="Arial"/>
        <w:noProof/>
        <w:sz w:val="18"/>
        <w:szCs w:val="18"/>
      </w:rPr>
      <w:fldChar w:fldCharType="end"/>
    </w:r>
  </w:p>
  <w:p w14:paraId="24418B3A" w14:textId="764995A6" w:rsidR="00A941DF" w:rsidRPr="00A941DF" w:rsidRDefault="00A941DF" w:rsidP="00A941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1819" w14:textId="77777777" w:rsidR="00BD35C4" w:rsidRDefault="00BD35C4">
      <w:r>
        <w:separator/>
      </w:r>
    </w:p>
  </w:footnote>
  <w:footnote w:type="continuationSeparator" w:id="0">
    <w:p w14:paraId="0B68DF14" w14:textId="77777777" w:rsidR="00BD35C4" w:rsidRDefault="00BD3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6AE4" w14:textId="77777777" w:rsidR="005E1A64" w:rsidRPr="00CE66BE" w:rsidRDefault="005E1A64" w:rsidP="005E1A6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</w:rPr>
      <w:t xml:space="preserve">Auftraggeber: </w:t>
    </w:r>
    <w:r>
      <w:rPr>
        <w:rFonts w:cs="Arial"/>
        <w:sz w:val="18"/>
      </w:rPr>
      <w:t>Stadt Springe</w:t>
    </w:r>
  </w:p>
  <w:p w14:paraId="6DEE8D2F" w14:textId="77777777" w:rsidR="005E1A64" w:rsidRPr="00CE66BE" w:rsidRDefault="005E1A64" w:rsidP="005E1A6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  <w:lang w:val="x-none"/>
      </w:rPr>
      <w:t xml:space="preserve">Projekt: </w:t>
    </w:r>
    <w:r>
      <w:rPr>
        <w:rFonts w:cs="Arial"/>
        <w:sz w:val="18"/>
      </w:rPr>
      <w:t>Neubau Otto-Hahn-Gymnasium (285-26)</w:t>
    </w:r>
  </w:p>
  <w:p w14:paraId="73AB348A" w14:textId="77777777" w:rsidR="005E1A64" w:rsidRPr="00CE66BE" w:rsidRDefault="005E1A64" w:rsidP="005E1A64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>
      <w:rPr>
        <w:rFonts w:cs="Arial"/>
        <w:sz w:val="18"/>
      </w:rPr>
      <w:t>Projektsteuerungs- und Beratungsleistung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eVOrUr38F4FgOdg06P5o1XMqPKYXrsKEHHLT5+aUXI7/rK8ules6bhXB+XxtE39jzcT8aUYrHGppVxdq5to2ig==" w:salt="pXaxUsgjzOpOqCWGWHAvY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17C2B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C93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2E70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62AF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505"/>
    <w:rsid w:val="00246C9B"/>
    <w:rsid w:val="00250221"/>
    <w:rsid w:val="00250F3E"/>
    <w:rsid w:val="002530F4"/>
    <w:rsid w:val="00257BE9"/>
    <w:rsid w:val="0026032E"/>
    <w:rsid w:val="00260AF4"/>
    <w:rsid w:val="0026633A"/>
    <w:rsid w:val="00275F61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56F0A"/>
    <w:rsid w:val="00362D3B"/>
    <w:rsid w:val="00364438"/>
    <w:rsid w:val="00382275"/>
    <w:rsid w:val="00382819"/>
    <w:rsid w:val="00384C5B"/>
    <w:rsid w:val="00385A72"/>
    <w:rsid w:val="00393FE8"/>
    <w:rsid w:val="003A589B"/>
    <w:rsid w:val="003A6734"/>
    <w:rsid w:val="003A678A"/>
    <w:rsid w:val="003B031D"/>
    <w:rsid w:val="003B313B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57F8F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1345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753A3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1A64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46B8B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493"/>
    <w:rsid w:val="008B69FD"/>
    <w:rsid w:val="008F4BCB"/>
    <w:rsid w:val="008F6B59"/>
    <w:rsid w:val="008F7469"/>
    <w:rsid w:val="00904258"/>
    <w:rsid w:val="00923543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420C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144EC"/>
    <w:rsid w:val="00A30FC7"/>
    <w:rsid w:val="00A33118"/>
    <w:rsid w:val="00A41F19"/>
    <w:rsid w:val="00A44AE7"/>
    <w:rsid w:val="00A44D07"/>
    <w:rsid w:val="00A4537C"/>
    <w:rsid w:val="00A45767"/>
    <w:rsid w:val="00A4735D"/>
    <w:rsid w:val="00A47E35"/>
    <w:rsid w:val="00A52035"/>
    <w:rsid w:val="00A53147"/>
    <w:rsid w:val="00A56697"/>
    <w:rsid w:val="00A57BBB"/>
    <w:rsid w:val="00A74442"/>
    <w:rsid w:val="00A9219E"/>
    <w:rsid w:val="00A92A83"/>
    <w:rsid w:val="00A941DF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70A53"/>
    <w:rsid w:val="00B73026"/>
    <w:rsid w:val="00B74034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35C4"/>
    <w:rsid w:val="00BD4919"/>
    <w:rsid w:val="00BD76C5"/>
    <w:rsid w:val="00BE152C"/>
    <w:rsid w:val="00BE4F0B"/>
    <w:rsid w:val="00BE60EC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0F9A"/>
    <w:rsid w:val="00C44BF0"/>
    <w:rsid w:val="00C460DC"/>
    <w:rsid w:val="00C565F9"/>
    <w:rsid w:val="00C5681B"/>
    <w:rsid w:val="00C569B6"/>
    <w:rsid w:val="00C6358B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132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B7D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94C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73201"/>
    <w:rsid w:val="00F82593"/>
    <w:rsid w:val="00F95384"/>
    <w:rsid w:val="00F95A49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Vera Starr</cp:lastModifiedBy>
  <cp:revision>9</cp:revision>
  <cp:lastPrinted>2016-07-14T11:58:00Z</cp:lastPrinted>
  <dcterms:created xsi:type="dcterms:W3CDTF">2026-01-16T13:08:00Z</dcterms:created>
  <dcterms:modified xsi:type="dcterms:W3CDTF">2026-07-20T09:00:00Z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